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70AA000A" w:rsidR="000322DC" w:rsidRDefault="000322DC" w:rsidP="000322DC">
      <w:pPr>
        <w:jc w:val="right"/>
        <w:rPr>
          <w:b/>
          <w:sz w:val="18"/>
          <w:szCs w:val="18"/>
        </w:rPr>
      </w:pPr>
      <w:r w:rsidRPr="00D15FFF">
        <w:rPr>
          <w:rFonts w:eastAsia="Calibr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006C90B6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Wykonawcy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ykonawcy wspólnie ubiegającego się o udzielenie zamówienia </w:t>
                            </w:r>
                          </w:p>
                          <w:p w14:paraId="34022E9B" w14:textId="26625EA3" w:rsidR="000322DC" w:rsidRPr="00BB39B9" w:rsidRDefault="00DC509D" w:rsidP="00BB39B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2D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="00BB39B9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1 ustawy </w:t>
                            </w:r>
                            <w:proofErr w:type="spellStart"/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006C90B6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Wykonawcy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ykonawcy wspólnie ubiegającego się o udzielenie zamówienia </w:t>
                      </w:r>
                    </w:p>
                    <w:p w14:paraId="34022E9B" w14:textId="26625EA3" w:rsidR="000322DC" w:rsidRPr="00BB39B9" w:rsidRDefault="00DC509D" w:rsidP="00BB39B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2D178A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  <w:r w:rsidR="00BB39B9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1 ustawy </w:t>
                      </w:r>
                      <w:proofErr w:type="spellStart"/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73CD6">
        <w:rPr>
          <w:b/>
          <w:sz w:val="18"/>
          <w:szCs w:val="18"/>
        </w:rPr>
        <w:t xml:space="preserve">ZAŁĄCZNIK NR </w:t>
      </w:r>
      <w:r w:rsidR="00EE3F34">
        <w:rPr>
          <w:b/>
          <w:sz w:val="18"/>
          <w:szCs w:val="18"/>
        </w:rPr>
        <w:t>3</w:t>
      </w:r>
      <w:r w:rsidR="0057404A" w:rsidRPr="0057404A">
        <w:rPr>
          <w:b/>
          <w:sz w:val="18"/>
          <w:szCs w:val="18"/>
        </w:rPr>
        <w:t>A</w:t>
      </w:r>
      <w:r w:rsidRPr="0057404A">
        <w:rPr>
          <w:b/>
          <w:sz w:val="18"/>
          <w:szCs w:val="18"/>
        </w:rPr>
        <w:t xml:space="preserve"> </w:t>
      </w:r>
      <w:r w:rsidR="005F3792">
        <w:rPr>
          <w:b/>
          <w:sz w:val="18"/>
          <w:szCs w:val="18"/>
        </w:rPr>
        <w:t>DO S</w:t>
      </w:r>
      <w:r w:rsidRPr="00573CD6">
        <w:rPr>
          <w:b/>
          <w:sz w:val="18"/>
          <w:szCs w:val="18"/>
        </w:rPr>
        <w:t xml:space="preserve">WZ </w:t>
      </w:r>
    </w:p>
    <w:p w14:paraId="158728D8" w14:textId="3F0BF68D" w:rsidR="000322DC" w:rsidRPr="00791A90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791A90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791A90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Default="000322DC" w:rsidP="000322DC">
      <w:pPr>
        <w:ind w:left="3540" w:firstLine="708"/>
        <w:rPr>
          <w:b/>
          <w:sz w:val="18"/>
          <w:szCs w:val="18"/>
        </w:rPr>
      </w:pPr>
    </w:p>
    <w:p w14:paraId="317AB912" w14:textId="77777777" w:rsidR="000322DC" w:rsidRDefault="000322DC" w:rsidP="000322DC">
      <w:pPr>
        <w:rPr>
          <w:b/>
          <w:sz w:val="18"/>
          <w:szCs w:val="18"/>
        </w:rPr>
      </w:pPr>
    </w:p>
    <w:p w14:paraId="2F46F5B9" w14:textId="6FD4731A" w:rsidR="000322DC" w:rsidRPr="00DC509D" w:rsidRDefault="00A90DEE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Zamawiający:</w:t>
      </w:r>
      <w:r w:rsidR="005F3792" w:rsidRPr="005F3792">
        <w:t xml:space="preserve"> </w:t>
      </w:r>
      <w:r>
        <w:rPr>
          <w:rFonts w:asciiTheme="minorHAnsi" w:hAnsiTheme="minorHAnsi" w:cstheme="minorHAnsi"/>
          <w:sz w:val="18"/>
          <w:szCs w:val="18"/>
        </w:rPr>
        <w:t>Szpital Specjalistyczny w Prabutach</w:t>
      </w:r>
      <w:r w:rsidR="005F3792" w:rsidRPr="005F3792">
        <w:rPr>
          <w:rFonts w:asciiTheme="minorHAnsi" w:hAnsiTheme="minorHAnsi" w:cstheme="minorHAnsi"/>
          <w:sz w:val="18"/>
          <w:szCs w:val="18"/>
        </w:rPr>
        <w:t xml:space="preserve"> Sp. z o.o.</w:t>
      </w:r>
      <w:r w:rsidR="005F3792">
        <w:rPr>
          <w:rFonts w:asciiTheme="minorHAnsi" w:hAnsiTheme="minorHAnsi" w:cstheme="minorHAnsi"/>
          <w:sz w:val="18"/>
          <w:szCs w:val="18"/>
        </w:rPr>
        <w:t xml:space="preserve">, </w:t>
      </w:r>
      <w:r w:rsidR="005F3792" w:rsidRPr="005F3792">
        <w:rPr>
          <w:rFonts w:asciiTheme="minorHAnsi" w:hAnsiTheme="minorHAnsi" w:cstheme="minorHAnsi"/>
          <w:sz w:val="18"/>
          <w:szCs w:val="18"/>
        </w:rPr>
        <w:t>8</w:t>
      </w:r>
      <w:r w:rsidR="005F3792">
        <w:rPr>
          <w:rFonts w:asciiTheme="minorHAnsi" w:hAnsiTheme="minorHAnsi" w:cstheme="minorHAnsi"/>
          <w:sz w:val="18"/>
          <w:szCs w:val="18"/>
        </w:rPr>
        <w:t>2-</w:t>
      </w:r>
      <w:r>
        <w:rPr>
          <w:rFonts w:asciiTheme="minorHAnsi" w:hAnsiTheme="minorHAnsi" w:cstheme="minorHAnsi"/>
          <w:sz w:val="18"/>
          <w:szCs w:val="18"/>
        </w:rPr>
        <w:t>550 Prabuty</w:t>
      </w:r>
      <w:r w:rsidR="005F3792">
        <w:rPr>
          <w:rFonts w:asciiTheme="minorHAnsi" w:hAnsiTheme="minorHAnsi" w:cstheme="minorHAnsi"/>
          <w:sz w:val="18"/>
          <w:szCs w:val="18"/>
        </w:rPr>
        <w:t xml:space="preserve">, ul. </w:t>
      </w:r>
      <w:r>
        <w:rPr>
          <w:rFonts w:asciiTheme="minorHAnsi" w:hAnsiTheme="minorHAnsi" w:cstheme="minorHAnsi"/>
          <w:sz w:val="18"/>
          <w:szCs w:val="18"/>
        </w:rPr>
        <w:t>Kuracyjna 30,</w:t>
      </w:r>
      <w:r w:rsidRPr="00A90DEE">
        <w:t xml:space="preserve"> </w:t>
      </w:r>
      <w:r w:rsidRPr="00A90DEE">
        <w:rPr>
          <w:rFonts w:asciiTheme="minorHAnsi" w:hAnsiTheme="minorHAnsi" w:cstheme="minorHAnsi"/>
          <w:sz w:val="18"/>
          <w:szCs w:val="18"/>
        </w:rPr>
        <w:t xml:space="preserve">REGON 170746756, </w:t>
      </w:r>
      <w:r w:rsidR="000D0CC0">
        <w:rPr>
          <w:rFonts w:asciiTheme="minorHAnsi" w:hAnsiTheme="minorHAnsi" w:cstheme="minorHAnsi"/>
          <w:sz w:val="18"/>
          <w:szCs w:val="18"/>
        </w:rPr>
        <w:br/>
      </w:r>
      <w:r w:rsidRPr="00A90DEE">
        <w:rPr>
          <w:rFonts w:asciiTheme="minorHAnsi" w:hAnsiTheme="minorHAnsi" w:cstheme="minorHAnsi"/>
          <w:sz w:val="18"/>
          <w:szCs w:val="18"/>
        </w:rPr>
        <w:t>NIP 581-195-67-17</w:t>
      </w:r>
    </w:p>
    <w:p w14:paraId="504D8CED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4A244E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KRS/</w:t>
      </w:r>
      <w:proofErr w:type="spellStart"/>
      <w:r w:rsidRPr="00DC509D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DC509D"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14:paraId="73C9C82A" w14:textId="77777777" w:rsidR="000322DC" w:rsidRPr="00DC509D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C9494B4" w14:textId="1F03EECE" w:rsidR="000322DC" w:rsidRPr="001A7216" w:rsidRDefault="000322DC" w:rsidP="001A7216">
      <w:pPr>
        <w:pStyle w:val="Normalny1"/>
        <w:ind w:right="300"/>
        <w:jc w:val="both"/>
        <w:rPr>
          <w:b/>
          <w:bCs/>
          <w:sz w:val="20"/>
          <w:szCs w:val="20"/>
        </w:rPr>
      </w:pPr>
      <w:r w:rsidRPr="00BE55D9"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B420B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A90DEE">
        <w:rPr>
          <w:rFonts w:asciiTheme="minorHAnsi" w:hAnsiTheme="minorHAnsi" w:cstheme="minorHAnsi"/>
          <w:b/>
          <w:bCs/>
          <w:sz w:val="18"/>
          <w:szCs w:val="18"/>
        </w:rPr>
        <w:t>ZP/</w:t>
      </w:r>
      <w:r w:rsidR="001A7216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="00A90DEE">
        <w:rPr>
          <w:rFonts w:asciiTheme="minorHAnsi" w:hAnsiTheme="minorHAnsi" w:cstheme="minorHAnsi"/>
          <w:b/>
          <w:bCs/>
          <w:sz w:val="18"/>
          <w:szCs w:val="18"/>
        </w:rPr>
        <w:t>/2</w:t>
      </w:r>
      <w:r w:rsidR="00E269CA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Pr="00BE55D9">
        <w:rPr>
          <w:rFonts w:asciiTheme="minorHAnsi" w:hAnsiTheme="minorHAnsi" w:cstheme="minorHAnsi"/>
          <w:sz w:val="18"/>
          <w:szCs w:val="18"/>
        </w:rPr>
        <w:t xml:space="preserve">, </w:t>
      </w:r>
      <w:bookmarkStart w:id="0" w:name="_Hlk165885640"/>
      <w:r w:rsidRPr="00BE55D9">
        <w:rPr>
          <w:rFonts w:asciiTheme="minorHAnsi" w:hAnsiTheme="minorHAnsi" w:cstheme="minorHAnsi"/>
          <w:sz w:val="18"/>
          <w:szCs w:val="18"/>
        </w:rPr>
        <w:t xml:space="preserve">prowadzonego przez </w:t>
      </w:r>
      <w:bookmarkEnd w:id="0"/>
      <w:r w:rsidR="002C4FA5">
        <w:rPr>
          <w:rFonts w:asciiTheme="minorHAnsi" w:hAnsiTheme="minorHAnsi" w:cstheme="minorHAnsi"/>
          <w:sz w:val="18"/>
          <w:szCs w:val="18"/>
        </w:rPr>
        <w:t xml:space="preserve">Szpital Specjalistyczny </w:t>
      </w:r>
      <w:r w:rsidR="000D0CC0">
        <w:rPr>
          <w:rFonts w:asciiTheme="minorHAnsi" w:hAnsiTheme="minorHAnsi" w:cstheme="minorHAnsi"/>
          <w:sz w:val="18"/>
          <w:szCs w:val="18"/>
        </w:rPr>
        <w:br/>
      </w:r>
      <w:r w:rsidR="002C4FA5">
        <w:rPr>
          <w:rFonts w:asciiTheme="minorHAnsi" w:hAnsiTheme="minorHAnsi" w:cstheme="minorHAnsi"/>
          <w:sz w:val="18"/>
          <w:szCs w:val="18"/>
        </w:rPr>
        <w:t xml:space="preserve">w Prabutach Sp. z o. o. </w:t>
      </w:r>
      <w:r w:rsidR="001A7216" w:rsidRPr="00E269CA">
        <w:rPr>
          <w:rFonts w:ascii="Times New Roman" w:eastAsia="Lucida Sans Unicode" w:hAnsi="Times New Roman"/>
          <w:sz w:val="18"/>
          <w:szCs w:val="18"/>
        </w:rPr>
        <w:t xml:space="preserve">Dostawę produktów leczniczych i innych wyrobów medycznych dla Szpitala Specjalistycznego </w:t>
      </w:r>
      <w:r w:rsidR="00E269CA">
        <w:rPr>
          <w:rFonts w:ascii="Times New Roman" w:eastAsia="Lucida Sans Unicode" w:hAnsi="Times New Roman"/>
          <w:sz w:val="18"/>
          <w:szCs w:val="18"/>
        </w:rPr>
        <w:br/>
      </w:r>
      <w:r w:rsidR="001A7216" w:rsidRPr="00E269CA">
        <w:rPr>
          <w:rFonts w:ascii="Times New Roman" w:eastAsia="Lucida Sans Unicode" w:hAnsi="Times New Roman"/>
          <w:sz w:val="18"/>
          <w:szCs w:val="18"/>
        </w:rPr>
        <w:t>w Prabutach Sp. z o. o.</w:t>
      </w:r>
      <w:r w:rsidR="00E269CA" w:rsidRPr="00E269CA">
        <w:rPr>
          <w:rFonts w:ascii="Times New Roman" w:eastAsia="Lucida Sans Unicode" w:hAnsi="Times New Roman"/>
          <w:sz w:val="18"/>
          <w:szCs w:val="18"/>
        </w:rPr>
        <w:t>- postępowanie II</w:t>
      </w:r>
      <w:r w:rsidR="001A7216" w:rsidRPr="001A7216">
        <w:rPr>
          <w:b/>
          <w:bCs/>
          <w:sz w:val="20"/>
          <w:szCs w:val="20"/>
        </w:rPr>
        <w:t xml:space="preserve"> </w:t>
      </w:r>
      <w:r w:rsidR="001A7216">
        <w:rPr>
          <w:rFonts w:asciiTheme="minorHAnsi" w:hAnsiTheme="minorHAnsi" w:cstheme="minorHAnsi"/>
          <w:sz w:val="18"/>
          <w:szCs w:val="18"/>
        </w:rPr>
        <w:t>,</w:t>
      </w:r>
      <w:r w:rsidRPr="00BE55D9"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4C24B7AE" w14:textId="77777777" w:rsidR="00DC509D" w:rsidRPr="00DC509D" w:rsidRDefault="00DC509D" w:rsidP="00DC509D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2F74682F" w14:textId="77777777" w:rsidR="00DC509D" w:rsidRPr="00DC509D" w:rsidRDefault="00DC509D" w:rsidP="00C63965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DC509D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1"/>
      </w:r>
    </w:p>
    <w:p w14:paraId="1FCDA978" w14:textId="40AAFE06" w:rsidR="00DC509D" w:rsidRPr="00DC509D" w:rsidRDefault="00DC509D" w:rsidP="00C6396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 xml:space="preserve">INFORMACJA DOTYCZĄCA POLEGANIA NA ZDOLNOŚCIACH LUB SYTUACJI PODMIOTU UDOSTĘPNIAJĄCEGO ZASOBY </w:t>
      </w:r>
      <w:r w:rsidR="00C63965">
        <w:rPr>
          <w:rFonts w:asciiTheme="minorHAnsi" w:hAnsiTheme="minorHAnsi" w:cstheme="minorHAnsi"/>
          <w:b/>
          <w:sz w:val="18"/>
          <w:szCs w:val="18"/>
        </w:rPr>
        <w:br/>
      </w:r>
      <w:r w:rsidRPr="00DC509D">
        <w:rPr>
          <w:rFonts w:asciiTheme="minorHAnsi" w:hAnsiTheme="minorHAnsi" w:cstheme="minorHAnsi"/>
          <w:b/>
          <w:sz w:val="18"/>
          <w:szCs w:val="18"/>
        </w:rPr>
        <w:t>W ZAKRESIE ODPOWIADAJĄCYM PONAD 10% WARTOŚCI ZAMÓWIENIA</w:t>
      </w:r>
      <w:r w:rsidRPr="00DC509D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FEB24A1" w14:textId="77777777" w:rsidR="00DC509D" w:rsidRPr="00DC509D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99016800"/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1"/>
    </w:p>
    <w:p w14:paraId="1EAF3E3C" w14:textId="77777777" w:rsidR="00C63965" w:rsidRDefault="00C63965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D3561F" w14:textId="77777777" w:rsidR="001C5383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</w:t>
      </w:r>
      <w:r w:rsidR="00C63965">
        <w:rPr>
          <w:rFonts w:asciiTheme="minorHAnsi" w:hAnsiTheme="minorHAnsi" w:cstheme="minorHAnsi"/>
          <w:sz w:val="18"/>
          <w:szCs w:val="18"/>
        </w:rPr>
        <w:t>Z</w:t>
      </w:r>
      <w:r w:rsidRPr="00DC509D">
        <w:rPr>
          <w:rFonts w:asciiTheme="minorHAnsi" w:hAnsiTheme="minorHAnsi" w:cstheme="minorHAnsi"/>
          <w:sz w:val="18"/>
          <w:szCs w:val="18"/>
        </w:rPr>
        <w:t>amawiającego w</w:t>
      </w:r>
      <w:r w:rsidR="00C63965">
        <w:rPr>
          <w:rFonts w:asciiTheme="minorHAnsi" w:hAnsiTheme="minorHAnsi" w:cstheme="minorHAnsi"/>
          <w:sz w:val="18"/>
          <w:szCs w:val="18"/>
        </w:rPr>
        <w:t xml:space="preserve"> SWZ do niniejszego postępowania</w:t>
      </w:r>
      <w:r w:rsidRPr="00DC509D">
        <w:rPr>
          <w:rFonts w:asciiTheme="minorHAnsi" w:hAnsiTheme="minorHAnsi" w:cstheme="minorHAnsi"/>
          <w:sz w:val="18"/>
          <w:szCs w:val="18"/>
        </w:rPr>
        <w:t xml:space="preserve"> polegam na zdolnościach lub sytuacji następującego podmiotu udostępniającego zasoby: </w:t>
      </w:r>
      <w:bookmarkStart w:id="2" w:name="_Hlk99014455"/>
    </w:p>
    <w:p w14:paraId="43C701BE" w14:textId="77777777" w:rsidR="001C5383" w:rsidRDefault="001C5383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781F1CA" w14:textId="77777777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  <w:bookmarkStart w:id="3" w:name="_Hlk102979703"/>
      <w:bookmarkEnd w:id="2"/>
      <w:r>
        <w:rPr>
          <w:rFonts w:asciiTheme="minorHAnsi" w:hAnsiTheme="minorHAnsi" w:cstheme="minorHAnsi"/>
          <w:sz w:val="18"/>
          <w:szCs w:val="18"/>
        </w:rPr>
        <w:lastRenderedPageBreak/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="00DC509D"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="00DC509D"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="00DC509D"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="00DC509D" w:rsidRPr="00791A90">
        <w:rPr>
          <w:rFonts w:asciiTheme="minorHAnsi" w:hAnsiTheme="minorHAnsi" w:cstheme="minorHAnsi"/>
          <w:sz w:val="14"/>
          <w:szCs w:val="14"/>
        </w:rPr>
        <w:t>,</w:t>
      </w:r>
      <w:bookmarkEnd w:id="3"/>
      <w:r w:rsidR="00DC509D" w:rsidRPr="00DC509D">
        <w:rPr>
          <w:rFonts w:asciiTheme="minorHAnsi" w:hAnsiTheme="minorHAnsi" w:cstheme="minorHAnsi"/>
          <w:sz w:val="18"/>
          <w:szCs w:val="18"/>
        </w:rPr>
        <w:br/>
      </w:r>
    </w:p>
    <w:p w14:paraId="53660D51" w14:textId="77777777" w:rsidR="001C5383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w następującym zakresie: </w:t>
      </w:r>
      <w:r w:rsidR="001C5383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</w:t>
      </w:r>
      <w:r w:rsidR="001C5383">
        <w:rPr>
          <w:rFonts w:asciiTheme="minorHAnsi" w:hAnsiTheme="minorHAnsi" w:cstheme="minorHAnsi"/>
          <w:sz w:val="18"/>
          <w:szCs w:val="18"/>
        </w:rPr>
        <w:br/>
      </w:r>
      <w:r w:rsidRPr="00DC509D"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 w:rsidRPr="00DC509D">
        <w:rPr>
          <w:rFonts w:asciiTheme="minorHAnsi" w:hAnsiTheme="minorHAnsi" w:cstheme="minorHAnsi"/>
          <w:iCs/>
          <w:sz w:val="18"/>
          <w:szCs w:val="18"/>
        </w:rPr>
        <w:t>,</w:t>
      </w:r>
      <w:r w:rsidRPr="00DC509D">
        <w:rPr>
          <w:rFonts w:asciiTheme="minorHAnsi" w:hAnsiTheme="minorHAnsi" w:cstheme="minorHAnsi"/>
          <w:i/>
          <w:sz w:val="18"/>
          <w:szCs w:val="18"/>
        </w:rPr>
        <w:br/>
      </w:r>
    </w:p>
    <w:p w14:paraId="6AE90BA1" w14:textId="3BFD8C8D" w:rsidR="00DC509D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14:paraId="0905CAB4" w14:textId="2620F99E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</w:p>
    <w:p w14:paraId="5A14F857" w14:textId="77777777" w:rsidR="00791A90" w:rsidRPr="00DC509D" w:rsidRDefault="00791A90" w:rsidP="001C5383">
      <w:pPr>
        <w:rPr>
          <w:rFonts w:asciiTheme="minorHAnsi" w:hAnsiTheme="minorHAnsi" w:cstheme="minorHAnsi"/>
          <w:sz w:val="18"/>
          <w:szCs w:val="18"/>
        </w:rPr>
      </w:pPr>
    </w:p>
    <w:p w14:paraId="097002D9" w14:textId="13C2CE2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2929ECEA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6CBEF879" w14:textId="77777777" w:rsidR="001C5383" w:rsidRDefault="001C5383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AD8F34" w14:textId="77777777" w:rsidR="001C5383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501248A1" w14:textId="77777777" w:rsidR="001C5383" w:rsidRPr="00791A90" w:rsidRDefault="001C5383" w:rsidP="001C5383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48729BAF" w14:textId="49399623" w:rsid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9C63E8B" w14:textId="7188088E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ABD1F75" w14:textId="77777777" w:rsidR="00791A90" w:rsidRPr="00DC509D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FCB57C5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66F3208B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938EDC1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127EC43" w14:textId="77777777" w:rsidR="00791A90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14:paraId="77984ECB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183457A1" w14:textId="0C66254B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B127AE1" w14:textId="146C8653" w:rsidR="00DC509D" w:rsidRDefault="00DC509D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69E82F" w14:textId="77777777" w:rsidR="00791A90" w:rsidRPr="00DC509D" w:rsidRDefault="00791A90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00D6D6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5E3ECC6C" w14:textId="77777777" w:rsidR="00DC509D" w:rsidRPr="00DC509D" w:rsidRDefault="00DC509D" w:rsidP="001C538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CF1B3F0" w14:textId="16CBEF51" w:rsidR="00791A90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CD7435" w14:textId="6BEFEDE4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E863F75" w14:textId="77777777" w:rsidR="00791A90" w:rsidRPr="00DC509D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14FA1CC" w14:textId="77777777" w:rsidR="00DC509D" w:rsidRPr="00DC509D" w:rsidRDefault="00DC509D" w:rsidP="00791A9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5A1CD7AF" w14:textId="77777777" w:rsidR="00365BD7" w:rsidRDefault="00365BD7" w:rsidP="00791A90">
      <w:pPr>
        <w:rPr>
          <w:rFonts w:asciiTheme="minorHAnsi" w:hAnsiTheme="minorHAnsi" w:cstheme="minorHAnsi"/>
          <w:sz w:val="18"/>
          <w:szCs w:val="18"/>
        </w:rPr>
      </w:pPr>
    </w:p>
    <w:p w14:paraId="7A9AF7CA" w14:textId="3D17EE46" w:rsidR="00791A90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</w:t>
      </w:r>
      <w:r w:rsidR="00791A90">
        <w:rPr>
          <w:rFonts w:asciiTheme="minorHAnsi" w:hAnsiTheme="minorHAnsi" w:cstheme="minorHAnsi"/>
          <w:sz w:val="18"/>
          <w:szCs w:val="18"/>
        </w:rPr>
        <w:t xml:space="preserve"> </w:t>
      </w:r>
      <w:r w:rsidRPr="00DC509D">
        <w:rPr>
          <w:rFonts w:asciiTheme="minorHAnsi" w:hAnsiTheme="minorHAnsi" w:cstheme="minorHAnsi"/>
          <w:sz w:val="18"/>
          <w:szCs w:val="18"/>
        </w:rPr>
        <w:t>danych, oraz dane umożliwiające dostęp do tych środków:</w:t>
      </w:r>
      <w:r w:rsidRPr="00DC509D">
        <w:rPr>
          <w:rFonts w:asciiTheme="minorHAnsi" w:hAnsiTheme="minorHAnsi" w:cstheme="minorHAnsi"/>
          <w:sz w:val="18"/>
          <w:szCs w:val="18"/>
        </w:rPr>
        <w:br/>
      </w:r>
    </w:p>
    <w:p w14:paraId="46FEE6ED" w14:textId="44F15D74" w:rsidR="00DC509D" w:rsidRPr="00DC509D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1) </w:t>
      </w:r>
      <w:r w:rsidR="00791A9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3BEDE771" w14:textId="77777777" w:rsidR="00DC509D" w:rsidRPr="00791A90" w:rsidRDefault="00DC509D" w:rsidP="00791A90">
      <w:pPr>
        <w:jc w:val="both"/>
        <w:rPr>
          <w:rFonts w:asciiTheme="minorHAnsi" w:hAnsiTheme="minorHAnsi" w:cstheme="minorHAnsi"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86EC8BE" w14:textId="77777777" w:rsidR="00365BD7" w:rsidRDefault="00365BD7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D4AF9F" w14:textId="1D538700" w:rsidR="00DC509D" w:rsidRP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2) </w:t>
      </w:r>
      <w:r w:rsidR="00365BD7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6A622ADF" w14:textId="77777777" w:rsidR="00DC509D" w:rsidRPr="00791A90" w:rsidRDefault="00DC509D" w:rsidP="00791A90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7C58814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D9EB78D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E649BBF" w14:textId="44B7A828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54BAE218" w14:textId="20808B36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617F06A6" w14:textId="77777777" w:rsidR="0004269E" w:rsidRPr="00CF11D2" w:rsidRDefault="0004269E" w:rsidP="0004269E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CF11D2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612F03B8" w14:textId="77777777" w:rsidR="0004269E" w:rsidRDefault="0004269E" w:rsidP="0004269E">
      <w:pPr>
        <w:ind w:left="720"/>
        <w:rPr>
          <w:rFonts w:asciiTheme="minorHAnsi" w:hAnsiTheme="minorHAnsi" w:cstheme="minorHAnsi"/>
          <w:sz w:val="16"/>
          <w:szCs w:val="16"/>
        </w:rPr>
      </w:pPr>
      <w:r w:rsidRPr="00CF11D2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38FF0ED2" w14:textId="2BE853AD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2D482852" w14:textId="3366DBEA" w:rsidR="00B61723" w:rsidRPr="001A7216" w:rsidRDefault="000322DC" w:rsidP="001A7216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C509D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sectPr w:rsidR="00B61723" w:rsidRPr="001A7216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AF7D" w14:textId="77777777" w:rsidR="00FD3FCE" w:rsidRDefault="00FD3FCE">
      <w:r>
        <w:separator/>
      </w:r>
    </w:p>
  </w:endnote>
  <w:endnote w:type="continuationSeparator" w:id="0">
    <w:p w14:paraId="08FAE05F" w14:textId="77777777" w:rsidR="00FD3FCE" w:rsidRDefault="00FD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F7118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6A57" w14:textId="77777777" w:rsidR="00FD3FCE" w:rsidRDefault="00FD3FCE">
      <w:r>
        <w:separator/>
      </w:r>
    </w:p>
  </w:footnote>
  <w:footnote w:type="continuationSeparator" w:id="0">
    <w:p w14:paraId="3A1579EA" w14:textId="77777777" w:rsidR="00FD3FCE" w:rsidRDefault="00FD3FCE">
      <w:r>
        <w:continuationSeparator/>
      </w:r>
    </w:p>
  </w:footnote>
  <w:footnote w:id="1">
    <w:p w14:paraId="132148A1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EEBF165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98B6A3" w14:textId="12F2080F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0D0CC0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0D0CC0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0D0CC0"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49A36A4C" w14:textId="68B030DE" w:rsidR="00DC509D" w:rsidRPr="00896587" w:rsidRDefault="00DC509D" w:rsidP="00DC509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70EB7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32"/>
  </w:num>
  <w:num w:numId="3">
    <w:abstractNumId w:val="52"/>
    <w:lvlOverride w:ilvl="0">
      <w:startOverride w:val="1"/>
    </w:lvlOverride>
  </w:num>
  <w:num w:numId="4">
    <w:abstractNumId w:val="50"/>
  </w:num>
  <w:num w:numId="5">
    <w:abstractNumId w:val="48"/>
  </w:num>
  <w:num w:numId="6">
    <w:abstractNumId w:val="60"/>
  </w:num>
  <w:num w:numId="7">
    <w:abstractNumId w:val="31"/>
  </w:num>
  <w:num w:numId="8">
    <w:abstractNumId w:val="40"/>
  </w:num>
  <w:num w:numId="9">
    <w:abstractNumId w:val="26"/>
  </w:num>
  <w:num w:numId="10">
    <w:abstractNumId w:val="24"/>
  </w:num>
  <w:num w:numId="11">
    <w:abstractNumId w:val="66"/>
  </w:num>
  <w:num w:numId="12">
    <w:abstractNumId w:val="71"/>
  </w:num>
  <w:num w:numId="13">
    <w:abstractNumId w:val="51"/>
  </w:num>
  <w:num w:numId="14">
    <w:abstractNumId w:val="37"/>
  </w:num>
  <w:num w:numId="15">
    <w:abstractNumId w:val="70"/>
  </w:num>
  <w:num w:numId="16">
    <w:abstractNumId w:val="53"/>
  </w:num>
  <w:num w:numId="17">
    <w:abstractNumId w:val="72"/>
  </w:num>
  <w:num w:numId="18">
    <w:abstractNumId w:val="59"/>
  </w:num>
  <w:num w:numId="19">
    <w:abstractNumId w:val="46"/>
  </w:num>
  <w:num w:numId="20">
    <w:abstractNumId w:val="28"/>
  </w:num>
  <w:num w:numId="21">
    <w:abstractNumId w:val="29"/>
  </w:num>
  <w:num w:numId="22">
    <w:abstractNumId w:val="63"/>
  </w:num>
  <w:num w:numId="23">
    <w:abstractNumId w:val="68"/>
  </w:num>
  <w:num w:numId="24">
    <w:abstractNumId w:val="65"/>
  </w:num>
  <w:num w:numId="25">
    <w:abstractNumId w:val="38"/>
  </w:num>
  <w:num w:numId="26">
    <w:abstractNumId w:val="35"/>
  </w:num>
  <w:num w:numId="27">
    <w:abstractNumId w:val="76"/>
  </w:num>
  <w:num w:numId="28">
    <w:abstractNumId w:val="34"/>
  </w:num>
  <w:num w:numId="29">
    <w:abstractNumId w:val="62"/>
  </w:num>
  <w:num w:numId="30">
    <w:abstractNumId w:val="36"/>
  </w:num>
  <w:num w:numId="31">
    <w:abstractNumId w:val="73"/>
  </w:num>
  <w:num w:numId="32">
    <w:abstractNumId w:val="58"/>
  </w:num>
  <w:num w:numId="33">
    <w:abstractNumId w:val="55"/>
  </w:num>
  <w:num w:numId="34">
    <w:abstractNumId w:val="30"/>
  </w:num>
  <w:num w:numId="35">
    <w:abstractNumId w:val="42"/>
  </w:num>
  <w:num w:numId="36">
    <w:abstractNumId w:val="75"/>
  </w:num>
  <w:num w:numId="37">
    <w:abstractNumId w:val="69"/>
  </w:num>
  <w:num w:numId="38">
    <w:abstractNumId w:val="47"/>
  </w:num>
  <w:num w:numId="39">
    <w:abstractNumId w:val="56"/>
  </w:num>
  <w:num w:numId="40">
    <w:abstractNumId w:val="22"/>
  </w:num>
  <w:num w:numId="41">
    <w:abstractNumId w:val="41"/>
  </w:num>
  <w:num w:numId="42">
    <w:abstractNumId w:val="27"/>
  </w:num>
  <w:num w:numId="43">
    <w:abstractNumId w:val="54"/>
  </w:num>
  <w:num w:numId="44">
    <w:abstractNumId w:val="67"/>
  </w:num>
  <w:num w:numId="45">
    <w:abstractNumId w:val="61"/>
  </w:num>
  <w:num w:numId="46">
    <w:abstractNumId w:val="57"/>
  </w:num>
  <w:num w:numId="47">
    <w:abstractNumId w:val="33"/>
  </w:num>
  <w:num w:numId="48">
    <w:abstractNumId w:val="44"/>
  </w:num>
  <w:num w:numId="49">
    <w:abstractNumId w:val="39"/>
  </w:num>
  <w:num w:numId="50">
    <w:abstractNumId w:val="79"/>
  </w:num>
  <w:num w:numId="51">
    <w:abstractNumId w:val="49"/>
  </w:num>
  <w:num w:numId="52">
    <w:abstractNumId w:val="78"/>
  </w:num>
  <w:num w:numId="53">
    <w:abstractNumId w:val="74"/>
  </w:num>
  <w:num w:numId="54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269E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0CC0"/>
    <w:rsid w:val="000D10DE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216"/>
    <w:rsid w:val="001A7E31"/>
    <w:rsid w:val="001B2598"/>
    <w:rsid w:val="001B369F"/>
    <w:rsid w:val="001B398E"/>
    <w:rsid w:val="001B5957"/>
    <w:rsid w:val="001B5E2D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9D3"/>
    <w:rsid w:val="002B61EF"/>
    <w:rsid w:val="002B6F1A"/>
    <w:rsid w:val="002B73C6"/>
    <w:rsid w:val="002C054A"/>
    <w:rsid w:val="002C3104"/>
    <w:rsid w:val="002C4FA5"/>
    <w:rsid w:val="002C4FF3"/>
    <w:rsid w:val="002C589B"/>
    <w:rsid w:val="002D0911"/>
    <w:rsid w:val="002D0BF8"/>
    <w:rsid w:val="002D11A0"/>
    <w:rsid w:val="002D1783"/>
    <w:rsid w:val="002D178A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535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C38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2DF4"/>
    <w:rsid w:val="00493F74"/>
    <w:rsid w:val="0049469C"/>
    <w:rsid w:val="00495934"/>
    <w:rsid w:val="00497FA0"/>
    <w:rsid w:val="004A019F"/>
    <w:rsid w:val="004A29FF"/>
    <w:rsid w:val="004A3C5A"/>
    <w:rsid w:val="004A3C9E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792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23F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3146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6CBA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0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0DEE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20BF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39B9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E55D9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599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69CA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3F34"/>
    <w:rsid w:val="00EE4117"/>
    <w:rsid w:val="00EE494D"/>
    <w:rsid w:val="00EE4C48"/>
    <w:rsid w:val="00EE4DC9"/>
    <w:rsid w:val="00EF2E27"/>
    <w:rsid w:val="00EF4B4E"/>
    <w:rsid w:val="00EF668F"/>
    <w:rsid w:val="00EF7118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37A4"/>
    <w:rsid w:val="00F839DF"/>
    <w:rsid w:val="00F85747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3FCE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44F824A8-CDD6-4B16-9B48-30E3FF89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5094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komp</cp:lastModifiedBy>
  <cp:revision>10</cp:revision>
  <cp:lastPrinted>2022-04-20T10:38:00Z</cp:lastPrinted>
  <dcterms:created xsi:type="dcterms:W3CDTF">2024-04-22T08:52:00Z</dcterms:created>
  <dcterms:modified xsi:type="dcterms:W3CDTF">2026-02-09T08:44:00Z</dcterms:modified>
</cp:coreProperties>
</file>